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BA20" w14:textId="5D59764B" w:rsidR="006701E4" w:rsidRPr="000C7EFB" w:rsidRDefault="006701E4" w:rsidP="00A72277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4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F9E390A" w14:textId="77777777" w:rsidR="006701E4" w:rsidRPr="000C7EFB" w:rsidRDefault="006701E4" w:rsidP="006701E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3FEFF2F" w14:textId="77777777" w:rsidR="006701E4" w:rsidRPr="000C7EFB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890A403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FF0DD2E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0662229A" w14:textId="77777777" w:rsidR="006701E4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DD62F34" w14:textId="77777777" w:rsidR="006701E4" w:rsidRDefault="006701E4" w:rsidP="006701E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3EBB138" w14:textId="77777777" w:rsidR="001758BF" w:rsidRPr="00DF0143" w:rsidRDefault="001758BF" w:rsidP="001758BF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73FA930C" w14:textId="77777777" w:rsidR="001758BF" w:rsidRPr="00DF0143" w:rsidRDefault="001758BF" w:rsidP="001758BF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6EE82E2A" w14:textId="77777777" w:rsidR="001758BF" w:rsidRPr="00DF0143" w:rsidRDefault="001758BF" w:rsidP="001758BF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5C3FF65F" w14:textId="77777777" w:rsidR="001758BF" w:rsidRPr="00DF0143" w:rsidRDefault="001758BF" w:rsidP="001758BF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1CDB70C2" w14:textId="77777777" w:rsidR="001758BF" w:rsidRPr="00DF0143" w:rsidRDefault="001758BF" w:rsidP="001758B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DF0143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29817894" w14:textId="77777777" w:rsidR="001758BF" w:rsidRPr="00DF0143" w:rsidRDefault="001758BF" w:rsidP="001758B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6FB7EC9" w14:textId="77777777" w:rsidR="001758BF" w:rsidRPr="00DF0143" w:rsidRDefault="001758BF" w:rsidP="001758B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593BC7A0" w14:textId="77777777" w:rsidR="001758BF" w:rsidRPr="00DF0143" w:rsidRDefault="001758BF" w:rsidP="001758B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5662076" w14:textId="77777777" w:rsidR="001758BF" w:rsidRPr="00DF0143" w:rsidRDefault="001758BF" w:rsidP="001758B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19F838D2" w14:textId="77777777" w:rsidR="001758BF" w:rsidRPr="00DF0143" w:rsidRDefault="001758BF" w:rsidP="001758B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DF0143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DF0143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2A87D9E" w14:textId="77777777" w:rsidR="001758BF" w:rsidRPr="00DF0143" w:rsidRDefault="001758BF" w:rsidP="001758B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4E8127A" w14:textId="77777777" w:rsidR="001758BF" w:rsidRPr="00DF0143" w:rsidRDefault="001758BF" w:rsidP="001758B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C6E0049" w14:textId="2ED399ED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D3C340F" w14:textId="1DB78A8F" w:rsidR="001758BF" w:rsidRDefault="001758B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701E4" w14:paraId="0C69651B" w14:textId="77777777" w:rsidTr="006701E4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94BD51" w14:textId="3A11D7B7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OŚWIADCZENIE WYKONAWCY</w:t>
            </w:r>
          </w:p>
          <w:p w14:paraId="7C2F879E" w14:textId="598D503C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14:paraId="50C40E67" w14:textId="4672A545" w:rsid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14:paraId="2D54EEF7" w14:textId="0ED685E2" w:rsidR="00847364" w:rsidRDefault="00847364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DAE01B" w14:textId="57DD11E1" w:rsidR="006701E4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W nawiązaniu do postępowania o udzielenie zamówienia publicznego prowadzonym w trybie podstawowym na podstawie art. 275 pkt 1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ustawy z dnia 11 września 2019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r. - Prawo Zamó</w:t>
      </w:r>
      <w:r w:rsidR="00FA731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 U. </w:t>
      </w:r>
      <w:proofErr w:type="gramStart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r, poz. 1320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B9082B1" w14:textId="59D405B2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1D9094" w14:textId="3E56CBA1" w:rsidR="00F944A6" w:rsidRPr="00555B59" w:rsidRDefault="0028099C" w:rsidP="00555B59">
      <w:pPr>
        <w:spacing w:line="276" w:lineRule="auto"/>
        <w:jc w:val="center"/>
        <w:rPr>
          <w:rFonts w:ascii="Cambria" w:hAnsi="Cambria" w:cs="Arial"/>
          <w:b/>
          <w:snapToGrid w:val="0"/>
          <w:sz w:val="22"/>
          <w:szCs w:val="22"/>
        </w:rPr>
      </w:pPr>
      <w:r w:rsidRPr="00555B59">
        <w:rPr>
          <w:rFonts w:ascii="Cambria" w:hAnsi="Cambria" w:cs="Arial"/>
          <w:b/>
          <w:snapToGrid w:val="0"/>
          <w:sz w:val="22"/>
          <w:szCs w:val="22"/>
        </w:rPr>
        <w:t>„</w:t>
      </w:r>
      <w:r w:rsidR="00555B59" w:rsidRPr="00555B59">
        <w:rPr>
          <w:rFonts w:ascii="Cambria" w:hAnsi="Cambria" w:cs="Arial"/>
          <w:b/>
          <w:snapToGrid w:val="0"/>
          <w:sz w:val="22"/>
          <w:szCs w:val="22"/>
        </w:rPr>
        <w:t>Odbiór, transport i zagospodarowanie odpadów komunalnych z nieruchomości zamieszkałych i PSZ</w:t>
      </w:r>
      <w:r w:rsidR="00C969D5">
        <w:rPr>
          <w:rFonts w:ascii="Cambria" w:hAnsi="Cambria" w:cs="Arial"/>
          <w:b/>
          <w:snapToGrid w:val="0"/>
          <w:sz w:val="22"/>
          <w:szCs w:val="22"/>
        </w:rPr>
        <w:t>OK z terenu gminy Gozdowo</w:t>
      </w:r>
      <w:r w:rsidR="00555B59" w:rsidRPr="00555B59">
        <w:rPr>
          <w:rFonts w:ascii="Cambria" w:hAnsi="Cambria" w:cs="Arial"/>
          <w:b/>
          <w:snapToGrid w:val="0"/>
          <w:sz w:val="22"/>
          <w:szCs w:val="22"/>
        </w:rPr>
        <w:t>”</w:t>
      </w:r>
    </w:p>
    <w:p w14:paraId="75260B33" w14:textId="4AE879BE" w:rsidR="00F944A6" w:rsidRPr="00440EDD" w:rsidRDefault="00F944A6" w:rsidP="00F944A6">
      <w:pPr>
        <w:spacing w:line="276" w:lineRule="auto"/>
        <w:jc w:val="center"/>
        <w:rPr>
          <w:rFonts w:ascii="Cambria" w:hAnsi="Cambria" w:cs="Arial"/>
          <w:b/>
          <w:snapToGrid w:val="0"/>
          <w:sz w:val="18"/>
          <w:szCs w:val="18"/>
        </w:rPr>
      </w:pPr>
    </w:p>
    <w:p w14:paraId="0640440D" w14:textId="77777777" w:rsidR="00F944A6" w:rsidRDefault="00F944A6" w:rsidP="00F944A6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5EB5FBF" w14:textId="68D51C29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6772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38DF69C4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4C0F597" w14:textId="0D71A427" w:rsidR="00FA390E" w:rsidRDefault="004805FB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39C9A" wp14:editId="6BB0CDE9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7C74E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</w:t>
      </w:r>
      <w:r w:rsidR="00FA731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 ochronie konkurencji i 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konsumentów (Dz. U. </w:t>
      </w:r>
      <w:proofErr w:type="gramStart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594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09113ACF" w14:textId="77777777" w:rsidR="00FA390E" w:rsidRDefault="00FA390E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3010FF" w14:textId="4A26B128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AE1690" wp14:editId="62CB5812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7BB9EB" id="Prostokąt 6" o:spid="_x0000_s1026" style="position:absolute;margin-left:-.35pt;margin-top:4.95pt;width:21pt;height:2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należymy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ochronie konkurencji i 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konsumentów (Dz. U. </w:t>
      </w:r>
      <w:proofErr w:type="gramStart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594</w:t>
      </w:r>
      <w:r w:rsidR="00555B5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z innym Wykonawcą, który złożył odrębną ofertę w niniejszym postępowaniu o udzielenie zamówienia publicznego:</w:t>
      </w:r>
    </w:p>
    <w:p w14:paraId="47B2B37F" w14:textId="77777777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9063C7" w14:textId="686DED88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…………………………………………………………………………………...</w:t>
      </w:r>
    </w:p>
    <w:p w14:paraId="404C0F30" w14:textId="411BC63A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F44638F" w14:textId="77777777" w:rsidR="004805FB" w:rsidRDefault="004805FB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EF8099" w14:textId="6E63A1D5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F255775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E0E6F3" w14:textId="77777777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0444E147" w14:textId="758A9772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8B7A658" w14:textId="333D420F" w:rsidR="00844B81" w:rsidRDefault="00844B81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66AA42" w14:textId="558BB4E1" w:rsidR="00844B81" w:rsidRPr="00F944A6" w:rsidRDefault="00844B81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A49228C" w14:textId="4FD00862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…………….…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…. </w:t>
      </w:r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(</w:t>
      </w:r>
      <w:proofErr w:type="gramStart"/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miejscowość</w:t>
      </w:r>
      <w:proofErr w:type="gramEnd"/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), dnia ………….……. </w:t>
      </w:r>
      <w:proofErr w:type="gramStart"/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</w:t>
      </w:r>
      <w:proofErr w:type="gramEnd"/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709819C2" w14:textId="7683C950" w:rsidR="00BD2D48" w:rsidRDefault="00BD2D48" w:rsidP="00555B59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CEEB56" w14:textId="4274A0AE" w:rsidR="00555B59" w:rsidRDefault="00555B59" w:rsidP="00555B59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4515AC" w14:textId="77777777" w:rsidR="00555B59" w:rsidRPr="00F944A6" w:rsidRDefault="00555B59" w:rsidP="00555B59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F1B483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7EA6BC0F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7D5DE62" w14:textId="0A95BD0E" w:rsidR="00440EDD" w:rsidRDefault="00F944A6" w:rsidP="00741DFF">
      <w:pPr>
        <w:widowControl w:val="0"/>
        <w:numPr>
          <w:ilvl w:val="2"/>
          <w:numId w:val="46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082D9733" w14:textId="0AE757BA" w:rsidR="00F944A6" w:rsidRDefault="00F944A6" w:rsidP="00741DFF">
      <w:pPr>
        <w:widowControl w:val="0"/>
        <w:numPr>
          <w:ilvl w:val="2"/>
          <w:numId w:val="46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zaufanym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lub podpisem osobistym 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przekazany Zamawiającemu zgodnie z wymaganiami określonymi w SWZ.</w:t>
      </w:r>
    </w:p>
    <w:p w14:paraId="681D280D" w14:textId="3EC4F9F4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B5EADF" w14:textId="122C41EC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E9ACAD" w14:textId="57C11058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49CF3F6" w14:textId="77777777" w:rsidR="005D32D3" w:rsidRDefault="005D32D3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3BC7BE0" w14:textId="54784522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0117CC" w14:textId="0FAD3F6F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4673702" w14:textId="44761E9F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819780" w14:textId="52200790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CF04C4" w14:textId="57C05EB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9FDC53C" w14:textId="0DF2C5E8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9EFE6B" w14:textId="43505B2E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CC6B99E" w14:textId="6C508EA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97CC42D" w14:textId="36882755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059AB18" w14:textId="0ED2692F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19DC0F" w14:textId="56D2DEA5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44CF6" w14:textId="039B7799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47CB92" w14:textId="3FA76176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52B5D3" w14:textId="4BCCECCD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A54A7E" w14:textId="37080F2D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B3B05A4" w14:textId="100AC436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16089D" w14:textId="55D76118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2B4BC39" w14:textId="57BC8E7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7B196A2" w14:textId="2FD388DE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368CA1" w14:textId="306F6D23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BAA2DE" w14:textId="372BC43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bookmarkStart w:id="0" w:name="_GoBack"/>
      <w:bookmarkEnd w:id="0"/>
    </w:p>
    <w:p w14:paraId="25127214" w14:textId="02AD93DB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80DF6D3" w14:textId="5BA0BBAE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4CF048" w14:textId="793F75D9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29903A4" w14:textId="581AD72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BC1B0E" w14:textId="72837324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7E52B9B" w14:textId="0E4B4934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943F5A7" w14:textId="7C44651C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6E7F0A2" w14:textId="338F25D0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AA5E5A" w14:textId="175258E3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D28AE71" w14:textId="5844777C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5A8B640" w14:textId="4B6D2C44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647FB4E" w14:textId="12A268F7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A17BAE" w14:textId="574F8A09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6F4E25" w14:textId="0773798E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0B0364" w14:textId="000DFBE3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384D4A9" w14:textId="49675D8D" w:rsidR="00555B59" w:rsidRDefault="00555B59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359798" w14:textId="77777777" w:rsidR="00FA731E" w:rsidRDefault="00FA731E" w:rsidP="00FA731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168F823" w14:textId="77777777" w:rsidR="00FA731E" w:rsidRDefault="00FA731E" w:rsidP="00FA731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41759A2" w14:textId="5F958A92" w:rsidR="00FA731E" w:rsidRDefault="00FA731E" w:rsidP="00FA731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F1E101" w14:textId="77777777" w:rsidR="00FA731E" w:rsidRDefault="00FA731E" w:rsidP="00FA731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7CB6E0" w14:textId="62BD529E" w:rsidR="00555B59" w:rsidRPr="00FA731E" w:rsidRDefault="00FA731E" w:rsidP="00FA731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FA731E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Oświadczenie musi być opatrzone kwalifikowanym podpisem elektronicznym</w:t>
      </w:r>
    </w:p>
    <w:p w14:paraId="46180B43" w14:textId="39C641DC" w:rsidR="003E3B1A" w:rsidRDefault="003E3B1A" w:rsidP="00273BD4">
      <w:pP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sectPr w:rsidR="003E3B1A" w:rsidSect="00980892">
      <w:headerReference w:type="default" r:id="rId8"/>
      <w:footerReference w:type="default" r:id="rId9"/>
      <w:pgSz w:w="11906" w:h="16838"/>
      <w:pgMar w:top="1031" w:right="1417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9BA30" w14:textId="77777777" w:rsidR="00E071AE" w:rsidRDefault="00E071AE" w:rsidP="000F1DCF">
      <w:r>
        <w:separator/>
      </w:r>
    </w:p>
  </w:endnote>
  <w:endnote w:type="continuationSeparator" w:id="0">
    <w:p w14:paraId="29F14FFC" w14:textId="77777777" w:rsidR="00E071AE" w:rsidRDefault="00E071AE" w:rsidP="000F1DCF">
      <w:r>
        <w:continuationSeparator/>
      </w:r>
    </w:p>
  </w:endnote>
  <w:endnote w:type="continuationNotice" w:id="1">
    <w:p w14:paraId="03B6D8C0" w14:textId="77777777" w:rsidR="00E071AE" w:rsidRDefault="00E071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3E6827" w:rsidRPr="00B902C1" w:rsidRDefault="003E6827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07902ED7" w:rsidR="003E6827" w:rsidRPr="00B902C1" w:rsidRDefault="003E6827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 xml:space="preserve">i PSZOK z terenu gminy Gozdowo </w:t>
    </w:r>
    <w:r>
      <w:rPr>
        <w:rFonts w:ascii="Cambria" w:hAnsi="Cambria" w:cs="Arial"/>
        <w:sz w:val="16"/>
        <w:szCs w:val="16"/>
      </w:rPr>
      <w:br/>
    </w:r>
  </w:p>
  <w:p w14:paraId="7AF084EC" w14:textId="5D4348CC" w:rsidR="003E6827" w:rsidRPr="00B902C1" w:rsidRDefault="003E6827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A72277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3E6827" w:rsidRDefault="003E68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9CC5F" w14:textId="77777777" w:rsidR="00E071AE" w:rsidRDefault="00E071AE" w:rsidP="000F1DCF">
      <w:r>
        <w:separator/>
      </w:r>
    </w:p>
  </w:footnote>
  <w:footnote w:type="continuationSeparator" w:id="0">
    <w:p w14:paraId="5DB6A630" w14:textId="77777777" w:rsidR="00E071AE" w:rsidRDefault="00E071AE" w:rsidP="000F1DCF">
      <w:r>
        <w:continuationSeparator/>
      </w:r>
    </w:p>
  </w:footnote>
  <w:footnote w:type="continuationNotice" w:id="1">
    <w:p w14:paraId="36DA3235" w14:textId="77777777" w:rsidR="00E071AE" w:rsidRDefault="00E071A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3E6827" w:rsidRDefault="003E6827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0D64289"/>
    <w:multiLevelType w:val="hybridMultilevel"/>
    <w:tmpl w:val="69008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9D0D36"/>
    <w:multiLevelType w:val="hybridMultilevel"/>
    <w:tmpl w:val="F49A7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0335D6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B30359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1D742DE1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23547ED1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732B55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29DF157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29F42FF1"/>
    <w:multiLevelType w:val="hybridMultilevel"/>
    <w:tmpl w:val="E2F6893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DBF3E8F"/>
    <w:multiLevelType w:val="hybridMultilevel"/>
    <w:tmpl w:val="A4142C9E"/>
    <w:lvl w:ilvl="0" w:tplc="9B72C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9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0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4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2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3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5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1BC167D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4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621321F"/>
    <w:multiLevelType w:val="hybridMultilevel"/>
    <w:tmpl w:val="3C7608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4AFB33C7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0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3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4" w15:restartNumberingAfterBreak="0">
    <w:nsid w:val="50EA64BA"/>
    <w:multiLevelType w:val="hybridMultilevel"/>
    <w:tmpl w:val="E650518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9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" w15:restartNumberingAfterBreak="0">
    <w:nsid w:val="582D0078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87F546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98341C9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1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A6D4A77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4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CDA569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8E2BB4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8E4231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2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9" w15:restartNumberingAfterBreak="0">
    <w:nsid w:val="62CF61A0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6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0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92C142E"/>
    <w:multiLevelType w:val="hybridMultilevel"/>
    <w:tmpl w:val="A164E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4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0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3" w15:restartNumberingAfterBreak="0">
    <w:nsid w:val="70960AEC"/>
    <w:multiLevelType w:val="hybridMultilevel"/>
    <w:tmpl w:val="529A352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4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5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9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8D4245E"/>
    <w:multiLevelType w:val="hybridMultilevel"/>
    <w:tmpl w:val="D14A90BA"/>
    <w:lvl w:ilvl="0" w:tplc="DDB27BC0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6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07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E7114AB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1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3"/>
  </w:num>
  <w:num w:numId="2">
    <w:abstractNumId w:val="128"/>
  </w:num>
  <w:num w:numId="3">
    <w:abstractNumId w:val="34"/>
  </w:num>
  <w:num w:numId="4">
    <w:abstractNumId w:val="9"/>
  </w:num>
  <w:num w:numId="5">
    <w:abstractNumId w:val="187"/>
  </w:num>
  <w:num w:numId="6">
    <w:abstractNumId w:val="145"/>
  </w:num>
  <w:num w:numId="7">
    <w:abstractNumId w:val="66"/>
  </w:num>
  <w:num w:numId="8">
    <w:abstractNumId w:val="87"/>
  </w:num>
  <w:num w:numId="9">
    <w:abstractNumId w:val="56"/>
  </w:num>
  <w:num w:numId="10">
    <w:abstractNumId w:val="58"/>
  </w:num>
  <w:num w:numId="11">
    <w:abstractNumId w:val="103"/>
  </w:num>
  <w:num w:numId="12">
    <w:abstractNumId w:val="172"/>
  </w:num>
  <w:num w:numId="13">
    <w:abstractNumId w:val="38"/>
  </w:num>
  <w:num w:numId="14">
    <w:abstractNumId w:val="93"/>
  </w:num>
  <w:num w:numId="15">
    <w:abstractNumId w:val="118"/>
  </w:num>
  <w:num w:numId="16">
    <w:abstractNumId w:val="43"/>
  </w:num>
  <w:num w:numId="17">
    <w:abstractNumId w:val="44"/>
  </w:num>
  <w:num w:numId="18">
    <w:abstractNumId w:val="54"/>
  </w:num>
  <w:num w:numId="19">
    <w:abstractNumId w:val="80"/>
  </w:num>
  <w:num w:numId="20">
    <w:abstractNumId w:val="112"/>
  </w:num>
  <w:num w:numId="21">
    <w:abstractNumId w:val="113"/>
  </w:num>
  <w:num w:numId="22">
    <w:abstractNumId w:val="48"/>
  </w:num>
  <w:num w:numId="23">
    <w:abstractNumId w:val="177"/>
  </w:num>
  <w:num w:numId="24">
    <w:abstractNumId w:val="174"/>
  </w:num>
  <w:num w:numId="25">
    <w:abstractNumId w:val="95"/>
  </w:num>
  <w:num w:numId="26">
    <w:abstractNumId w:val="155"/>
  </w:num>
  <w:num w:numId="27">
    <w:abstractNumId w:val="212"/>
  </w:num>
  <w:num w:numId="28">
    <w:abstractNumId w:val="178"/>
  </w:num>
  <w:num w:numId="29">
    <w:abstractNumId w:val="204"/>
  </w:num>
  <w:num w:numId="30">
    <w:abstractNumId w:val="108"/>
  </w:num>
  <w:num w:numId="31">
    <w:abstractNumId w:val="154"/>
  </w:num>
  <w:num w:numId="32">
    <w:abstractNumId w:val="13"/>
  </w:num>
  <w:num w:numId="33">
    <w:abstractNumId w:val="144"/>
  </w:num>
  <w:num w:numId="34">
    <w:abstractNumId w:val="18"/>
  </w:num>
  <w:num w:numId="35">
    <w:abstractNumId w:val="117"/>
  </w:num>
  <w:num w:numId="36">
    <w:abstractNumId w:val="35"/>
  </w:num>
  <w:num w:numId="37">
    <w:abstractNumId w:val="81"/>
  </w:num>
  <w:num w:numId="38">
    <w:abstractNumId w:val="63"/>
  </w:num>
  <w:num w:numId="39">
    <w:abstractNumId w:val="150"/>
  </w:num>
  <w:num w:numId="40">
    <w:abstractNumId w:val="111"/>
  </w:num>
  <w:num w:numId="41">
    <w:abstractNumId w:val="59"/>
  </w:num>
  <w:num w:numId="42">
    <w:abstractNumId w:val="205"/>
  </w:num>
  <w:num w:numId="43">
    <w:abstractNumId w:val="183"/>
  </w:num>
  <w:num w:numId="44">
    <w:abstractNumId w:val="184"/>
  </w:num>
  <w:num w:numId="45">
    <w:abstractNumId w:val="168"/>
  </w:num>
  <w:num w:numId="46">
    <w:abstractNumId w:val="136"/>
  </w:num>
  <w:num w:numId="47">
    <w:abstractNumId w:val="89"/>
  </w:num>
  <w:num w:numId="48">
    <w:abstractNumId w:val="164"/>
  </w:num>
  <w:num w:numId="49">
    <w:abstractNumId w:val="74"/>
  </w:num>
  <w:num w:numId="50">
    <w:abstractNumId w:val="94"/>
  </w:num>
  <w:num w:numId="51">
    <w:abstractNumId w:val="143"/>
  </w:num>
  <w:num w:numId="52">
    <w:abstractNumId w:val="21"/>
  </w:num>
  <w:num w:numId="53">
    <w:abstractNumId w:val="99"/>
  </w:num>
  <w:num w:numId="54">
    <w:abstractNumId w:val="170"/>
  </w:num>
  <w:num w:numId="55">
    <w:abstractNumId w:val="114"/>
  </w:num>
  <w:num w:numId="56">
    <w:abstractNumId w:val="123"/>
  </w:num>
  <w:num w:numId="57">
    <w:abstractNumId w:val="77"/>
  </w:num>
  <w:num w:numId="58">
    <w:abstractNumId w:val="131"/>
  </w:num>
  <w:num w:numId="59">
    <w:abstractNumId w:val="102"/>
  </w:num>
  <w:num w:numId="60">
    <w:abstractNumId w:val="78"/>
  </w:num>
  <w:num w:numId="61">
    <w:abstractNumId w:val="173"/>
  </w:num>
  <w:num w:numId="62">
    <w:abstractNumId w:val="64"/>
  </w:num>
  <w:num w:numId="63">
    <w:abstractNumId w:val="27"/>
  </w:num>
  <w:num w:numId="64">
    <w:abstractNumId w:val="166"/>
  </w:num>
  <w:num w:numId="65">
    <w:abstractNumId w:val="209"/>
  </w:num>
  <w:num w:numId="66">
    <w:abstractNumId w:val="194"/>
  </w:num>
  <w:num w:numId="67">
    <w:abstractNumId w:val="15"/>
  </w:num>
  <w:num w:numId="68">
    <w:abstractNumId w:val="121"/>
  </w:num>
  <w:num w:numId="69">
    <w:abstractNumId w:val="105"/>
  </w:num>
  <w:num w:numId="70">
    <w:abstractNumId w:val="104"/>
  </w:num>
  <w:num w:numId="71">
    <w:abstractNumId w:val="189"/>
  </w:num>
  <w:num w:numId="72">
    <w:abstractNumId w:val="16"/>
  </w:num>
  <w:num w:numId="73">
    <w:abstractNumId w:val="67"/>
  </w:num>
  <w:num w:numId="74">
    <w:abstractNumId w:val="79"/>
  </w:num>
  <w:num w:numId="75">
    <w:abstractNumId w:val="125"/>
  </w:num>
  <w:num w:numId="76">
    <w:abstractNumId w:val="133"/>
  </w:num>
  <w:num w:numId="77">
    <w:abstractNumId w:val="19"/>
  </w:num>
  <w:num w:numId="78">
    <w:abstractNumId w:val="84"/>
  </w:num>
  <w:num w:numId="79">
    <w:abstractNumId w:val="188"/>
  </w:num>
  <w:num w:numId="80">
    <w:abstractNumId w:val="163"/>
  </w:num>
  <w:num w:numId="81">
    <w:abstractNumId w:val="8"/>
  </w:num>
  <w:num w:numId="82">
    <w:abstractNumId w:val="53"/>
  </w:num>
  <w:num w:numId="83">
    <w:abstractNumId w:val="40"/>
  </w:num>
  <w:num w:numId="84">
    <w:abstractNumId w:val="140"/>
  </w:num>
  <w:num w:numId="85">
    <w:abstractNumId w:val="98"/>
  </w:num>
  <w:num w:numId="86">
    <w:abstractNumId w:val="45"/>
  </w:num>
  <w:num w:numId="87">
    <w:abstractNumId w:val="85"/>
  </w:num>
  <w:num w:numId="88">
    <w:abstractNumId w:val="195"/>
  </w:num>
  <w:num w:numId="89">
    <w:abstractNumId w:val="179"/>
  </w:num>
  <w:num w:numId="90">
    <w:abstractNumId w:val="109"/>
  </w:num>
  <w:num w:numId="91">
    <w:abstractNumId w:val="60"/>
  </w:num>
  <w:num w:numId="92">
    <w:abstractNumId w:val="75"/>
  </w:num>
  <w:num w:numId="93">
    <w:abstractNumId w:val="176"/>
  </w:num>
  <w:num w:numId="94">
    <w:abstractNumId w:val="180"/>
  </w:num>
  <w:num w:numId="95">
    <w:abstractNumId w:val="14"/>
  </w:num>
  <w:num w:numId="96">
    <w:abstractNumId w:val="91"/>
  </w:num>
  <w:num w:numId="97">
    <w:abstractNumId w:val="42"/>
  </w:num>
  <w:num w:numId="98">
    <w:abstractNumId w:val="55"/>
  </w:num>
  <w:num w:numId="99">
    <w:abstractNumId w:val="25"/>
  </w:num>
  <w:num w:numId="100">
    <w:abstractNumId w:val="39"/>
  </w:num>
  <w:num w:numId="101">
    <w:abstractNumId w:val="182"/>
  </w:num>
  <w:num w:numId="102">
    <w:abstractNumId w:val="101"/>
  </w:num>
  <w:num w:numId="103">
    <w:abstractNumId w:val="207"/>
  </w:num>
  <w:num w:numId="104">
    <w:abstractNumId w:val="100"/>
  </w:num>
  <w:num w:numId="105">
    <w:abstractNumId w:val="50"/>
  </w:num>
  <w:num w:numId="106">
    <w:abstractNumId w:val="29"/>
  </w:num>
  <w:num w:numId="107">
    <w:abstractNumId w:val="20"/>
  </w:num>
  <w:num w:numId="108">
    <w:abstractNumId w:val="142"/>
  </w:num>
  <w:num w:numId="109">
    <w:abstractNumId w:val="134"/>
  </w:num>
  <w:num w:numId="110">
    <w:abstractNumId w:val="191"/>
  </w:num>
  <w:num w:numId="111">
    <w:abstractNumId w:val="23"/>
  </w:num>
  <w:num w:numId="112">
    <w:abstractNumId w:val="211"/>
  </w:num>
  <w:num w:numId="113">
    <w:abstractNumId w:val="86"/>
  </w:num>
  <w:num w:numId="114">
    <w:abstractNumId w:val="17"/>
  </w:num>
  <w:num w:numId="115">
    <w:abstractNumId w:val="37"/>
  </w:num>
  <w:num w:numId="116">
    <w:abstractNumId w:val="138"/>
  </w:num>
  <w:num w:numId="117">
    <w:abstractNumId w:val="116"/>
  </w:num>
  <w:num w:numId="118">
    <w:abstractNumId w:val="158"/>
  </w:num>
  <w:num w:numId="119">
    <w:abstractNumId w:val="30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7"/>
  </w:num>
  <w:num w:numId="126">
    <w:abstractNumId w:val="192"/>
  </w:num>
  <w:num w:numId="127">
    <w:abstractNumId w:val="206"/>
  </w:num>
  <w:num w:numId="128">
    <w:abstractNumId w:val="47"/>
  </w:num>
  <w:num w:numId="129">
    <w:abstractNumId w:val="76"/>
  </w:num>
  <w:num w:numId="13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46"/>
  </w:num>
  <w:num w:numId="132">
    <w:abstractNumId w:val="202"/>
  </w:num>
  <w:num w:numId="133">
    <w:abstractNumId w:val="165"/>
  </w:num>
  <w:num w:numId="134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26"/>
  </w:num>
  <w:num w:numId="136">
    <w:abstractNumId w:val="186"/>
  </w:num>
  <w:num w:numId="137">
    <w:abstractNumId w:val="57"/>
  </w:num>
  <w:num w:numId="138">
    <w:abstractNumId w:val="65"/>
  </w:num>
  <w:num w:numId="139">
    <w:abstractNumId w:val="2"/>
  </w:num>
  <w:num w:numId="140">
    <w:abstractNumId w:val="153"/>
  </w:num>
  <w:num w:numId="141">
    <w:abstractNumId w:val="199"/>
  </w:num>
  <w:num w:numId="142">
    <w:abstractNumId w:val="73"/>
  </w:num>
  <w:num w:numId="143">
    <w:abstractNumId w:val="97"/>
  </w:num>
  <w:num w:numId="144">
    <w:abstractNumId w:val="171"/>
  </w:num>
  <w:num w:numId="145">
    <w:abstractNumId w:val="22"/>
  </w:num>
  <w:num w:numId="146">
    <w:abstractNumId w:val="69"/>
  </w:num>
  <w:num w:numId="147">
    <w:abstractNumId w:val="139"/>
  </w:num>
  <w:num w:numId="148">
    <w:abstractNumId w:val="106"/>
  </w:num>
  <w:num w:numId="149">
    <w:abstractNumId w:val="162"/>
  </w:num>
  <w:num w:numId="150">
    <w:abstractNumId w:val="68"/>
  </w:num>
  <w:num w:numId="151">
    <w:abstractNumId w:val="92"/>
  </w:num>
  <w:num w:numId="152">
    <w:abstractNumId w:val="190"/>
  </w:num>
  <w:num w:numId="153">
    <w:abstractNumId w:val="31"/>
  </w:num>
  <w:num w:numId="154">
    <w:abstractNumId w:val="51"/>
  </w:num>
  <w:num w:numId="155">
    <w:abstractNumId w:val="124"/>
  </w:num>
  <w:num w:numId="156">
    <w:abstractNumId w:val="185"/>
  </w:num>
  <w:num w:numId="157">
    <w:abstractNumId w:val="70"/>
  </w:num>
  <w:num w:numId="158">
    <w:abstractNumId w:val="137"/>
  </w:num>
  <w:num w:numId="159">
    <w:abstractNumId w:val="96"/>
  </w:num>
  <w:num w:numId="160">
    <w:abstractNumId w:val="198"/>
  </w:num>
  <w:num w:numId="161">
    <w:abstractNumId w:val="159"/>
  </w:num>
  <w:num w:numId="162">
    <w:abstractNumId w:val="82"/>
  </w:num>
  <w:num w:numId="163">
    <w:abstractNumId w:val="7"/>
  </w:num>
  <w:num w:numId="164">
    <w:abstractNumId w:val="88"/>
  </w:num>
  <w:num w:numId="165">
    <w:abstractNumId w:val="200"/>
  </w:num>
  <w:num w:numId="166">
    <w:abstractNumId w:val="161"/>
  </w:num>
  <w:num w:numId="167">
    <w:abstractNumId w:val="71"/>
  </w:num>
  <w:num w:numId="168">
    <w:abstractNumId w:val="72"/>
  </w:num>
  <w:num w:numId="169">
    <w:abstractNumId w:val="152"/>
  </w:num>
  <w:num w:numId="170">
    <w:abstractNumId w:val="203"/>
  </w:num>
  <w:num w:numId="171">
    <w:abstractNumId w:val="119"/>
  </w:num>
  <w:num w:numId="172">
    <w:abstractNumId w:val="49"/>
  </w:num>
  <w:num w:numId="173">
    <w:abstractNumId w:val="33"/>
  </w:num>
  <w:num w:numId="174">
    <w:abstractNumId w:val="62"/>
  </w:num>
  <w:num w:numId="175">
    <w:abstractNumId w:val="61"/>
  </w:num>
  <w:num w:numId="176">
    <w:abstractNumId w:val="160"/>
  </w:num>
  <w:num w:numId="177">
    <w:abstractNumId w:val="157"/>
  </w:num>
  <w:num w:numId="178">
    <w:abstractNumId w:val="169"/>
  </w:num>
  <w:num w:numId="179">
    <w:abstractNumId w:val="52"/>
  </w:num>
  <w:num w:numId="180">
    <w:abstractNumId w:val="146"/>
  </w:num>
  <w:num w:numId="181">
    <w:abstractNumId w:val="210"/>
  </w:num>
  <w:num w:numId="182">
    <w:abstractNumId w:val="149"/>
  </w:num>
  <w:num w:numId="183">
    <w:abstractNumId w:val="147"/>
  </w:num>
  <w:num w:numId="184">
    <w:abstractNumId w:val="107"/>
  </w:num>
  <w:num w:numId="185">
    <w:abstractNumId w:val="24"/>
  </w:num>
  <w:num w:numId="186">
    <w:abstractNumId w:val="26"/>
  </w:num>
  <w:num w:numId="187">
    <w:abstractNumId w:val="120"/>
  </w:num>
  <w:num w:numId="188">
    <w:abstractNumId w:val="148"/>
  </w:num>
  <w:num w:numId="189">
    <w:abstractNumId w:val="156"/>
  </w:num>
  <w:num w:numId="190">
    <w:abstractNumId w:val="36"/>
  </w:num>
  <w:num w:numId="191">
    <w:abstractNumId w:val="130"/>
  </w:num>
  <w:num w:numId="192">
    <w:abstractNumId w:val="127"/>
  </w:num>
  <w:num w:numId="193">
    <w:abstractNumId w:val="11"/>
  </w:num>
  <w:num w:numId="194">
    <w:abstractNumId w:val="141"/>
  </w:num>
  <w:num w:numId="195">
    <w:abstractNumId w:val="135"/>
  </w:num>
  <w:num w:numId="196">
    <w:abstractNumId w:val="151"/>
  </w:num>
  <w:num w:numId="197">
    <w:abstractNumId w:val="196"/>
  </w:num>
  <w:num w:numId="198">
    <w:abstractNumId w:val="41"/>
  </w:num>
  <w:num w:numId="199">
    <w:abstractNumId w:val="32"/>
  </w:num>
  <w:num w:numId="200">
    <w:abstractNumId w:val="28"/>
  </w:num>
  <w:num w:numId="201">
    <w:abstractNumId w:val="197"/>
  </w:num>
  <w:num w:numId="202">
    <w:abstractNumId w:val="110"/>
  </w:num>
  <w:num w:numId="203">
    <w:abstractNumId w:val="175"/>
  </w:num>
  <w:num w:numId="204">
    <w:abstractNumId w:val="90"/>
  </w:num>
  <w:num w:numId="205">
    <w:abstractNumId w:val="129"/>
  </w:num>
  <w:num w:numId="206">
    <w:abstractNumId w:val="193"/>
  </w:num>
  <w:num w:numId="207">
    <w:abstractNumId w:val="201"/>
  </w:num>
  <w:num w:numId="208">
    <w:abstractNumId w:val="132"/>
  </w:num>
  <w:num w:numId="209">
    <w:abstractNumId w:val="115"/>
  </w:num>
  <w:num w:numId="210">
    <w:abstractNumId w:val="181"/>
  </w:num>
  <w:num w:numId="211">
    <w:abstractNumId w:val="10"/>
  </w:num>
  <w:num w:numId="212">
    <w:abstractNumId w:val="12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5C62"/>
    <w:rsid w:val="00035E0B"/>
    <w:rsid w:val="00036A89"/>
    <w:rsid w:val="00041E7E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85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6AA9"/>
    <w:rsid w:val="00167D58"/>
    <w:rsid w:val="00170449"/>
    <w:rsid w:val="0017176C"/>
    <w:rsid w:val="001718D7"/>
    <w:rsid w:val="0017194A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30C5"/>
    <w:rsid w:val="001B42DA"/>
    <w:rsid w:val="001B46AE"/>
    <w:rsid w:val="001B4F32"/>
    <w:rsid w:val="001B53F3"/>
    <w:rsid w:val="001B543A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7493"/>
    <w:rsid w:val="001D001F"/>
    <w:rsid w:val="001D033E"/>
    <w:rsid w:val="001D0340"/>
    <w:rsid w:val="001D0A25"/>
    <w:rsid w:val="001D1728"/>
    <w:rsid w:val="001D1A4E"/>
    <w:rsid w:val="001D1C85"/>
    <w:rsid w:val="001D2914"/>
    <w:rsid w:val="001D2D95"/>
    <w:rsid w:val="001D3C29"/>
    <w:rsid w:val="001D4853"/>
    <w:rsid w:val="001D5D85"/>
    <w:rsid w:val="001D6101"/>
    <w:rsid w:val="001D665C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20FE"/>
    <w:rsid w:val="00252638"/>
    <w:rsid w:val="00252B72"/>
    <w:rsid w:val="00252BAC"/>
    <w:rsid w:val="00252F81"/>
    <w:rsid w:val="00253B05"/>
    <w:rsid w:val="00256FAE"/>
    <w:rsid w:val="00257BB3"/>
    <w:rsid w:val="002608B1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4570"/>
    <w:rsid w:val="002A475E"/>
    <w:rsid w:val="002A58BF"/>
    <w:rsid w:val="002A5E78"/>
    <w:rsid w:val="002A7358"/>
    <w:rsid w:val="002A7375"/>
    <w:rsid w:val="002A7A5C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59B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E03"/>
    <w:rsid w:val="004C4B45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88E"/>
    <w:rsid w:val="005375FA"/>
    <w:rsid w:val="00537EF6"/>
    <w:rsid w:val="00541741"/>
    <w:rsid w:val="00541BD3"/>
    <w:rsid w:val="00541DD3"/>
    <w:rsid w:val="005436E4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529"/>
    <w:rsid w:val="00566700"/>
    <w:rsid w:val="005668AF"/>
    <w:rsid w:val="00567A42"/>
    <w:rsid w:val="00570F42"/>
    <w:rsid w:val="00571D0D"/>
    <w:rsid w:val="005741A8"/>
    <w:rsid w:val="005745E3"/>
    <w:rsid w:val="00575714"/>
    <w:rsid w:val="00575C72"/>
    <w:rsid w:val="005760F9"/>
    <w:rsid w:val="0057625A"/>
    <w:rsid w:val="00576280"/>
    <w:rsid w:val="0057665C"/>
    <w:rsid w:val="00577053"/>
    <w:rsid w:val="0057783A"/>
    <w:rsid w:val="00580367"/>
    <w:rsid w:val="00580658"/>
    <w:rsid w:val="00581DD5"/>
    <w:rsid w:val="00581F72"/>
    <w:rsid w:val="0058231D"/>
    <w:rsid w:val="00582C43"/>
    <w:rsid w:val="005835C9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7E7"/>
    <w:rsid w:val="005A59AA"/>
    <w:rsid w:val="005A7373"/>
    <w:rsid w:val="005A75F3"/>
    <w:rsid w:val="005A792D"/>
    <w:rsid w:val="005A7BEC"/>
    <w:rsid w:val="005B0ECD"/>
    <w:rsid w:val="005B1D83"/>
    <w:rsid w:val="005B1FDE"/>
    <w:rsid w:val="005B2CCD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305C"/>
    <w:rsid w:val="0061324C"/>
    <w:rsid w:val="006141CB"/>
    <w:rsid w:val="00614677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C0B"/>
    <w:rsid w:val="00670DB0"/>
    <w:rsid w:val="0067144D"/>
    <w:rsid w:val="00671598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24DA"/>
    <w:rsid w:val="006C2EEA"/>
    <w:rsid w:val="006C311A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A2D"/>
    <w:rsid w:val="007552C8"/>
    <w:rsid w:val="00755614"/>
    <w:rsid w:val="00756943"/>
    <w:rsid w:val="00757598"/>
    <w:rsid w:val="00761192"/>
    <w:rsid w:val="00762198"/>
    <w:rsid w:val="007628BB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D05"/>
    <w:rsid w:val="007C5F1D"/>
    <w:rsid w:val="007D0752"/>
    <w:rsid w:val="007D103B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D9"/>
    <w:rsid w:val="007F67EC"/>
    <w:rsid w:val="007F70B8"/>
    <w:rsid w:val="007F7497"/>
    <w:rsid w:val="0080034B"/>
    <w:rsid w:val="008004D5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C50"/>
    <w:rsid w:val="00852CFA"/>
    <w:rsid w:val="008531FB"/>
    <w:rsid w:val="008533F6"/>
    <w:rsid w:val="00853A8B"/>
    <w:rsid w:val="00853EBE"/>
    <w:rsid w:val="00855095"/>
    <w:rsid w:val="00855521"/>
    <w:rsid w:val="0085588A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6BAA"/>
    <w:rsid w:val="00886D63"/>
    <w:rsid w:val="00887365"/>
    <w:rsid w:val="0088739C"/>
    <w:rsid w:val="00887516"/>
    <w:rsid w:val="008876F0"/>
    <w:rsid w:val="0089169E"/>
    <w:rsid w:val="00891C07"/>
    <w:rsid w:val="0089263F"/>
    <w:rsid w:val="00892E97"/>
    <w:rsid w:val="00893D49"/>
    <w:rsid w:val="00893D97"/>
    <w:rsid w:val="0089535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D03D1"/>
    <w:rsid w:val="008D2758"/>
    <w:rsid w:val="008D2764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50040"/>
    <w:rsid w:val="0095063D"/>
    <w:rsid w:val="00950B93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60EC"/>
    <w:rsid w:val="009B62B8"/>
    <w:rsid w:val="009B6437"/>
    <w:rsid w:val="009B6698"/>
    <w:rsid w:val="009B69E1"/>
    <w:rsid w:val="009B6DA2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E1C"/>
    <w:rsid w:val="00A64EC0"/>
    <w:rsid w:val="00A655B9"/>
    <w:rsid w:val="00A67961"/>
    <w:rsid w:val="00A67C63"/>
    <w:rsid w:val="00A71B19"/>
    <w:rsid w:val="00A71D9F"/>
    <w:rsid w:val="00A72084"/>
    <w:rsid w:val="00A72202"/>
    <w:rsid w:val="00A72277"/>
    <w:rsid w:val="00A72FED"/>
    <w:rsid w:val="00A73B0F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C25"/>
    <w:rsid w:val="00AB6C86"/>
    <w:rsid w:val="00AB7DAF"/>
    <w:rsid w:val="00AC0F44"/>
    <w:rsid w:val="00AC1CD8"/>
    <w:rsid w:val="00AC268C"/>
    <w:rsid w:val="00AC26F5"/>
    <w:rsid w:val="00AC2E99"/>
    <w:rsid w:val="00AC3CA3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FD5"/>
    <w:rsid w:val="00B2342A"/>
    <w:rsid w:val="00B241EA"/>
    <w:rsid w:val="00B244E8"/>
    <w:rsid w:val="00B24C0D"/>
    <w:rsid w:val="00B2574C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6B0C"/>
    <w:rsid w:val="00B876AF"/>
    <w:rsid w:val="00B87AB5"/>
    <w:rsid w:val="00B902C1"/>
    <w:rsid w:val="00B90390"/>
    <w:rsid w:val="00B90638"/>
    <w:rsid w:val="00B91119"/>
    <w:rsid w:val="00B9155B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C3"/>
    <w:rsid w:val="00BD1F23"/>
    <w:rsid w:val="00BD22A3"/>
    <w:rsid w:val="00BD2694"/>
    <w:rsid w:val="00BD2D48"/>
    <w:rsid w:val="00BD5A6F"/>
    <w:rsid w:val="00BD5CDA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464F"/>
    <w:rsid w:val="00C04EEE"/>
    <w:rsid w:val="00C05987"/>
    <w:rsid w:val="00C059CE"/>
    <w:rsid w:val="00C05DBF"/>
    <w:rsid w:val="00C066BA"/>
    <w:rsid w:val="00C070FE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4540"/>
    <w:rsid w:val="00D44E85"/>
    <w:rsid w:val="00D45234"/>
    <w:rsid w:val="00D4594A"/>
    <w:rsid w:val="00D46066"/>
    <w:rsid w:val="00D46866"/>
    <w:rsid w:val="00D476BC"/>
    <w:rsid w:val="00D47AC4"/>
    <w:rsid w:val="00D50D5C"/>
    <w:rsid w:val="00D50D67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EC3"/>
    <w:rsid w:val="00D60F7D"/>
    <w:rsid w:val="00D61236"/>
    <w:rsid w:val="00D61920"/>
    <w:rsid w:val="00D62366"/>
    <w:rsid w:val="00D63F94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7688"/>
    <w:rsid w:val="00D80409"/>
    <w:rsid w:val="00D80D06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1AE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A6"/>
    <w:rsid w:val="00E4619C"/>
    <w:rsid w:val="00E46C43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701D"/>
    <w:rsid w:val="00ED7FA8"/>
    <w:rsid w:val="00EE1419"/>
    <w:rsid w:val="00EE17FE"/>
    <w:rsid w:val="00EE2A32"/>
    <w:rsid w:val="00EE3FD0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23C"/>
    <w:rsid w:val="00EF334A"/>
    <w:rsid w:val="00EF36A4"/>
    <w:rsid w:val="00EF43DB"/>
    <w:rsid w:val="00EF44C0"/>
    <w:rsid w:val="00EF556E"/>
    <w:rsid w:val="00EF5BB2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73A6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474E"/>
    <w:rsid w:val="00F55181"/>
    <w:rsid w:val="00F55E79"/>
    <w:rsid w:val="00F56763"/>
    <w:rsid w:val="00F56831"/>
    <w:rsid w:val="00F5683F"/>
    <w:rsid w:val="00F57363"/>
    <w:rsid w:val="00F5767F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731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6EC28-A226-4BCB-A6E8-FCDFE5C9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5019</TotalTime>
  <Pages>2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2447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132</cp:revision>
  <cp:lastPrinted>2024-10-31T12:57:00Z</cp:lastPrinted>
  <dcterms:created xsi:type="dcterms:W3CDTF">2022-07-12T13:13:00Z</dcterms:created>
  <dcterms:modified xsi:type="dcterms:W3CDTF">2024-12-20T06:28:00Z</dcterms:modified>
</cp:coreProperties>
</file>